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3E42CA" w14:textId="77777777" w:rsidR="0023776F" w:rsidRPr="009F3D5F" w:rsidRDefault="0023776F" w:rsidP="002377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eop"/>
          <w:rFonts w:ascii="Tahoma" w:hAnsi="Tahoma" w:cs="Tahoma"/>
          <w:color w:val="D13438"/>
          <w:sz w:val="22"/>
          <w:szCs w:val="22"/>
        </w:rPr>
        <w:t> </w:t>
      </w:r>
    </w:p>
    <w:p w14:paraId="62C2E446" w14:textId="3955CDAC" w:rsidR="0023776F" w:rsidRPr="009F3D5F" w:rsidRDefault="0023776F" w:rsidP="002377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eop"/>
          <w:rFonts w:ascii="Tahoma" w:hAnsi="Tahoma" w:cs="Tahoma"/>
          <w:color w:val="D13438"/>
          <w:sz w:val="22"/>
          <w:szCs w:val="22"/>
        </w:rPr>
        <w:t>  </w:t>
      </w:r>
    </w:p>
    <w:p w14:paraId="69BC4BB6" w14:textId="77777777" w:rsidR="0023776F" w:rsidRPr="009F3D5F" w:rsidRDefault="0023776F" w:rsidP="002377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eop"/>
          <w:rFonts w:ascii="Tahoma" w:hAnsi="Tahoma" w:cs="Tahoma"/>
          <w:color w:val="D13438"/>
          <w:sz w:val="22"/>
          <w:szCs w:val="22"/>
        </w:rPr>
        <w:t> </w:t>
      </w:r>
    </w:p>
    <w:p w14:paraId="23B2A9F6" w14:textId="3A00A0EF" w:rsidR="00E65DC4" w:rsidRDefault="0023776F" w:rsidP="0023776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</w:pPr>
      <w:r w:rsidRPr="009F3D5F">
        <w:rPr>
          <w:rStyle w:val="normaltextrun"/>
          <w:rFonts w:ascii="Tahoma" w:hAnsi="Tahoma" w:cs="Tahoma"/>
          <w:b/>
          <w:bCs/>
          <w:lang w:val="el-GR"/>
        </w:rPr>
        <w:t xml:space="preserve"> </w:t>
      </w:r>
      <w:r w:rsidRPr="009F3D5F">
        <w:rPr>
          <w:rStyle w:val="contentcontrolboundarysink"/>
          <w:rFonts w:ascii="Tahoma" w:hAnsi="Tahoma" w:cs="Tahoma"/>
          <w:b/>
          <w:bCs/>
          <w:i/>
          <w:iCs/>
          <w:sz w:val="20"/>
          <w:szCs w:val="20"/>
          <w:shd w:val="clear" w:color="auto" w:fill="FFF2CC"/>
          <w:lang w:val="el-GR"/>
        </w:rPr>
        <w:t>​</w:t>
      </w:r>
      <w:sdt>
        <w:sdtPr>
          <w:rPr>
            <w:rFonts w:ascii="Tahoma" w:eastAsia="Calibri" w:hAnsi="Tahoma" w:cs="Tahoma"/>
            <w:b/>
            <w:bCs/>
            <w:i/>
            <w:color w:val="000000" w:themeColor="text1"/>
            <w:sz w:val="22"/>
            <w:szCs w:val="22"/>
            <w:shd w:val="clear" w:color="auto" w:fill="FFF2CC" w:themeFill="accent4" w:themeFillTint="33"/>
            <w:lang w:val="el-GR"/>
          </w:rPr>
          <w:id w:val="1968470955"/>
          <w:placeholder>
            <w:docPart w:val="E6AE17AF138B4ECE967E17E0CB5162E7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501797" w:rsidRPr="00DD5E97">
            <w:rPr>
              <w:rFonts w:ascii="Tahoma" w:eastAsia="Calibri" w:hAnsi="Tahoma" w:cs="Tahoma"/>
              <w:b/>
              <w:bCs/>
              <w:i/>
              <w:color w:val="000000" w:themeColor="text1"/>
              <w:sz w:val="22"/>
              <w:szCs w:val="22"/>
              <w:shd w:val="clear" w:color="auto" w:fill="FFF2CC" w:themeFill="accent4" w:themeFillTint="33"/>
              <w:lang w:val="el-GR"/>
            </w:rPr>
            <w:t>Επιλέξτε ΚΥΤ/ΚΕΔ/ΕΔΠΦΑΑ</w:t>
          </w:r>
        </w:sdtContent>
      </w:sdt>
      <w:r w:rsidRPr="009F3D5F">
        <w:rPr>
          <w:rStyle w:val="contentcontrolboundarysink"/>
          <w:rFonts w:ascii="Tahoma" w:hAnsi="Tahoma" w:cs="Tahoma"/>
          <w:b/>
          <w:bCs/>
          <w:i/>
          <w:iCs/>
          <w:sz w:val="20"/>
          <w:szCs w:val="20"/>
          <w:shd w:val="clear" w:color="auto" w:fill="FFF2CC"/>
          <w:lang w:val="el-GR"/>
        </w:rPr>
        <w:t>​</w:t>
      </w:r>
      <w:r w:rsidRPr="009F3D5F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              </w:t>
      </w:r>
      <w:r w:rsidR="000608A9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                                       </w:t>
      </w:r>
      <w:r w:rsidRPr="009F3D5F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 </w:t>
      </w:r>
      <w:r w:rsidR="000608A9" w:rsidRPr="006460D8">
        <w:rPr>
          <w:rFonts w:ascii="Tahoma" w:hAnsi="Tahoma" w:cs="Tahoma"/>
          <w:b/>
          <w:bCs/>
          <w:sz w:val="22"/>
          <w:szCs w:val="22"/>
          <w:lang w:val="el-GR"/>
        </w:rPr>
        <w:t xml:space="preserve">Ημερομηνία: </w:t>
      </w:r>
      <w:proofErr w:type="spellStart"/>
      <w:r w:rsidR="000608A9" w:rsidRPr="006460D8">
        <w:rPr>
          <w:rFonts w:ascii="Tahoma" w:hAnsi="Tahoma" w:cs="Tahoma"/>
          <w:b/>
          <w:bCs/>
          <w:sz w:val="22"/>
          <w:szCs w:val="22"/>
          <w:lang w:val="el-GR"/>
        </w:rPr>
        <w:t>ημ</w:t>
      </w:r>
      <w:proofErr w:type="spellEnd"/>
      <w:r w:rsidR="000608A9" w:rsidRPr="006460D8">
        <w:rPr>
          <w:rFonts w:ascii="Tahoma" w:hAnsi="Tahoma" w:cs="Tahoma"/>
          <w:b/>
          <w:bCs/>
          <w:sz w:val="22"/>
          <w:szCs w:val="22"/>
          <w:lang w:val="el-GR"/>
        </w:rPr>
        <w:t>/μ/έτος</w:t>
      </w:r>
    </w:p>
    <w:p w14:paraId="5CD96E4B" w14:textId="77777777" w:rsidR="00E65DC4" w:rsidRDefault="00E65DC4" w:rsidP="0023776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</w:pPr>
    </w:p>
    <w:p w14:paraId="1D22F6AE" w14:textId="77777777" w:rsidR="00E65DC4" w:rsidRDefault="00E65DC4" w:rsidP="00E65D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</w:pPr>
      <w:r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                                                                                                           </w:t>
      </w:r>
    </w:p>
    <w:p w14:paraId="77B16FBD" w14:textId="44BEA053" w:rsidR="0023776F" w:rsidRPr="009F3D5F" w:rsidRDefault="00E65DC4" w:rsidP="00E65D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                                                                                                         </w:t>
      </w:r>
    </w:p>
    <w:p w14:paraId="2398167E" w14:textId="77777777" w:rsidR="001453E4" w:rsidRDefault="001453E4" w:rsidP="00052DA4">
      <w:pPr>
        <w:jc w:val="center"/>
        <w:rPr>
          <w:rFonts w:ascii="Tahoma" w:hAnsi="Tahoma" w:cs="Tahoma"/>
          <w:b/>
          <w:sz w:val="22"/>
          <w:szCs w:val="22"/>
        </w:rPr>
      </w:pPr>
    </w:p>
    <w:p w14:paraId="52E0B3E4" w14:textId="20CDCE7D" w:rsidR="00052DA4" w:rsidRPr="00797723" w:rsidRDefault="00E65DC4" w:rsidP="00052DA4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ΙΑΤΡΙΚΗ </w:t>
      </w:r>
      <w:r w:rsidR="00375691">
        <w:rPr>
          <w:rFonts w:ascii="Tahoma" w:hAnsi="Tahoma" w:cs="Tahoma"/>
          <w:b/>
          <w:sz w:val="22"/>
          <w:szCs w:val="22"/>
        </w:rPr>
        <w:t>ΒΕΒΑΙΩΣΗ</w:t>
      </w:r>
    </w:p>
    <w:p w14:paraId="71BC7645" w14:textId="77777777" w:rsidR="00501797" w:rsidRPr="00797723" w:rsidRDefault="00501797" w:rsidP="00052DA4">
      <w:pPr>
        <w:jc w:val="center"/>
        <w:rPr>
          <w:rFonts w:ascii="Tahoma" w:hAnsi="Tahoma" w:cs="Tahoma"/>
          <w:b/>
          <w:sz w:val="22"/>
          <w:szCs w:val="22"/>
        </w:rPr>
      </w:pPr>
    </w:p>
    <w:p w14:paraId="29945EA5" w14:textId="77777777" w:rsidR="00A43A70" w:rsidRDefault="00A43A70" w:rsidP="00A43A70">
      <w:pPr>
        <w:rPr>
          <w:rFonts w:ascii="Tahoma" w:hAnsi="Tahoma" w:cs="Tahoma"/>
          <w:b/>
          <w:sz w:val="22"/>
          <w:szCs w:val="22"/>
        </w:rPr>
      </w:pPr>
    </w:p>
    <w:p w14:paraId="2693E6F2" w14:textId="4EAAC14F" w:rsidR="00A43A70" w:rsidRDefault="00A43A70" w:rsidP="00A43A70">
      <w:pPr>
        <w:rPr>
          <w:rFonts w:ascii="Tahoma" w:hAnsi="Tahoma" w:cs="Tahoma"/>
          <w:b/>
          <w:sz w:val="22"/>
          <w:szCs w:val="22"/>
        </w:rPr>
      </w:pPr>
      <w:r w:rsidRPr="00223399">
        <w:rPr>
          <w:rFonts w:ascii="Tahoma" w:hAnsi="Tahoma" w:cs="Tahoma"/>
          <w:b/>
          <w:sz w:val="22"/>
          <w:szCs w:val="22"/>
        </w:rPr>
        <w:t xml:space="preserve">Βεβαιώνεται ότι ο/η </w:t>
      </w:r>
      <w:r w:rsidRPr="00223399">
        <w:rPr>
          <w:rFonts w:ascii="Tahoma" w:hAnsi="Tahoma" w:cs="Tahoma"/>
          <w:b/>
          <w:bCs/>
          <w:sz w:val="22"/>
          <w:szCs w:val="22"/>
        </w:rPr>
        <w:t>[Όνομα] [Επώνυμο]</w:t>
      </w:r>
      <w:r w:rsidRPr="00223399">
        <w:rPr>
          <w:rFonts w:ascii="Tahoma" w:hAnsi="Tahoma" w:cs="Tahoma"/>
          <w:b/>
          <w:sz w:val="22"/>
          <w:szCs w:val="22"/>
        </w:rPr>
        <w:t xml:space="preserve">, γεννηθείς/σα </w:t>
      </w:r>
      <w:proofErr w:type="spellStart"/>
      <w:r>
        <w:rPr>
          <w:rFonts w:ascii="Tahoma" w:hAnsi="Tahoma" w:cs="Tahoma"/>
          <w:b/>
          <w:sz w:val="22"/>
          <w:szCs w:val="22"/>
        </w:rPr>
        <w:t>ημ</w:t>
      </w:r>
      <w:proofErr w:type="spellEnd"/>
      <w:r w:rsidRPr="00223399">
        <w:rPr>
          <w:rFonts w:ascii="Tahoma" w:hAnsi="Tahoma" w:cs="Tahoma"/>
          <w:b/>
          <w:bCs/>
          <w:sz w:val="22"/>
          <w:szCs w:val="22"/>
        </w:rPr>
        <w:t>/</w:t>
      </w:r>
      <w:r>
        <w:rPr>
          <w:rFonts w:ascii="Tahoma" w:hAnsi="Tahoma" w:cs="Tahoma"/>
          <w:b/>
          <w:bCs/>
          <w:sz w:val="22"/>
          <w:szCs w:val="22"/>
        </w:rPr>
        <w:t>μ</w:t>
      </w:r>
      <w:r w:rsidRPr="00223399">
        <w:rPr>
          <w:rFonts w:ascii="Tahoma" w:hAnsi="Tahoma" w:cs="Tahoma"/>
          <w:b/>
          <w:sz w:val="22"/>
          <w:szCs w:val="22"/>
        </w:rPr>
        <w:t>/</w:t>
      </w:r>
      <w:r>
        <w:rPr>
          <w:rFonts w:ascii="Tahoma" w:hAnsi="Tahoma" w:cs="Tahoma"/>
          <w:b/>
          <w:sz w:val="22"/>
          <w:szCs w:val="22"/>
        </w:rPr>
        <w:t>έτος</w:t>
      </w:r>
      <w:r w:rsidRPr="00223399">
        <w:rPr>
          <w:rFonts w:ascii="Tahoma" w:hAnsi="Tahoma" w:cs="Tahoma"/>
          <w:b/>
          <w:bCs/>
          <w:sz w:val="22"/>
          <w:szCs w:val="22"/>
        </w:rPr>
        <w:t xml:space="preserve">, με αριθμό ΔΙΚΑ ______________, προσήλθε για ιατρική εξέταση στις </w:t>
      </w:r>
      <w:proofErr w:type="spellStart"/>
      <w:r>
        <w:rPr>
          <w:rFonts w:ascii="Tahoma" w:hAnsi="Tahoma" w:cs="Tahoma"/>
          <w:b/>
          <w:bCs/>
          <w:sz w:val="22"/>
          <w:szCs w:val="22"/>
        </w:rPr>
        <w:t>ημ</w:t>
      </w:r>
      <w:proofErr w:type="spellEnd"/>
      <w:r w:rsidRPr="00223399">
        <w:rPr>
          <w:rFonts w:ascii="Tahoma" w:hAnsi="Tahoma" w:cs="Tahoma"/>
          <w:b/>
          <w:bCs/>
          <w:sz w:val="22"/>
          <w:szCs w:val="22"/>
        </w:rPr>
        <w:t>/</w:t>
      </w:r>
      <w:r>
        <w:rPr>
          <w:rFonts w:ascii="Tahoma" w:hAnsi="Tahoma" w:cs="Tahoma"/>
          <w:b/>
          <w:bCs/>
          <w:sz w:val="22"/>
          <w:szCs w:val="22"/>
        </w:rPr>
        <w:t>μ</w:t>
      </w:r>
      <w:r w:rsidRPr="00223399">
        <w:rPr>
          <w:rFonts w:ascii="Tahoma" w:hAnsi="Tahoma" w:cs="Tahoma"/>
          <w:b/>
          <w:bCs/>
          <w:sz w:val="22"/>
          <w:szCs w:val="22"/>
        </w:rPr>
        <w:t>/</w:t>
      </w:r>
      <w:r>
        <w:rPr>
          <w:rFonts w:ascii="Tahoma" w:hAnsi="Tahoma" w:cs="Tahoma"/>
          <w:b/>
          <w:bCs/>
          <w:sz w:val="22"/>
          <w:szCs w:val="22"/>
        </w:rPr>
        <w:t>έτος</w:t>
      </w:r>
      <w:r w:rsidRPr="00223399">
        <w:rPr>
          <w:rFonts w:ascii="Tahoma" w:hAnsi="Tahoma" w:cs="Tahoma"/>
          <w:b/>
          <w:sz w:val="22"/>
          <w:szCs w:val="22"/>
        </w:rPr>
        <w:t>.</w:t>
      </w:r>
    </w:p>
    <w:p w14:paraId="130F8FF5" w14:textId="77777777" w:rsidR="00A43A70" w:rsidRDefault="00A43A70" w:rsidP="00A43A70">
      <w:pPr>
        <w:rPr>
          <w:rFonts w:ascii="Tahoma" w:hAnsi="Tahoma" w:cs="Tahoma"/>
          <w:b/>
          <w:sz w:val="22"/>
          <w:szCs w:val="22"/>
        </w:rPr>
      </w:pPr>
    </w:p>
    <w:p w14:paraId="57126CC4" w14:textId="77777777" w:rsidR="00A43A70" w:rsidRPr="00F30C30" w:rsidRDefault="00A43A70" w:rsidP="00A43A70">
      <w:pPr>
        <w:rPr>
          <w:rFonts w:ascii="Tahoma" w:hAnsi="Tahoma" w:cs="Tahoma"/>
          <w:b/>
          <w:bCs/>
          <w:sz w:val="22"/>
          <w:szCs w:val="22"/>
        </w:rPr>
      </w:pPr>
      <w:r w:rsidRPr="6F9A082F">
        <w:rPr>
          <w:rFonts w:ascii="Tahoma" w:hAnsi="Tahoma" w:cs="Tahoma"/>
          <w:b/>
          <w:bCs/>
          <w:sz w:val="22"/>
          <w:szCs w:val="22"/>
        </w:rPr>
        <w:t>Παρατηρήσεις</w:t>
      </w:r>
      <w:r w:rsidRPr="00A35ECE">
        <w:rPr>
          <w:rFonts w:ascii="Tahoma" w:hAnsi="Tahoma" w:cs="Tahoma"/>
          <w:b/>
          <w:bCs/>
          <w:sz w:val="22"/>
          <w:szCs w:val="22"/>
        </w:rPr>
        <w:t>:</w:t>
      </w:r>
    </w:p>
    <w:p w14:paraId="675E4542" w14:textId="77777777" w:rsidR="00A43A70" w:rsidRPr="00797723" w:rsidRDefault="00A43A70" w:rsidP="00A43A70">
      <w:pPr>
        <w:jc w:val="both"/>
        <w:rPr>
          <w:rFonts w:ascii="Tahoma" w:hAnsi="Tahoma" w:cs="Tahoma"/>
          <w:b/>
          <w:sz w:val="22"/>
          <w:szCs w:val="22"/>
        </w:rPr>
      </w:pPr>
    </w:p>
    <w:p w14:paraId="05E6A410" w14:textId="58519296" w:rsidR="00501797" w:rsidRPr="00797723" w:rsidRDefault="00501797" w:rsidP="00501797">
      <w:pPr>
        <w:jc w:val="center"/>
        <w:rPr>
          <w:rFonts w:ascii="Tahoma" w:hAnsi="Tahoma" w:cs="Tahoma"/>
          <w:b/>
          <w:sz w:val="22"/>
          <w:szCs w:val="22"/>
        </w:rPr>
      </w:pPr>
      <w:r w:rsidRPr="00797723">
        <w:rPr>
          <w:rFonts w:ascii="Tahoma" w:hAnsi="Tahoma" w:cs="Tahoma"/>
          <w:b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C30B4ED" w14:textId="77777777" w:rsidR="00501797" w:rsidRPr="00797723" w:rsidRDefault="00501797" w:rsidP="00501797">
      <w:pPr>
        <w:jc w:val="center"/>
        <w:rPr>
          <w:rFonts w:ascii="Tahoma" w:hAnsi="Tahoma" w:cs="Tahoma"/>
          <w:b/>
          <w:sz w:val="22"/>
          <w:szCs w:val="22"/>
        </w:rPr>
      </w:pPr>
    </w:p>
    <w:p w14:paraId="7E1005FE" w14:textId="7399F45C" w:rsidR="00501797" w:rsidRPr="00797723" w:rsidRDefault="00501797" w:rsidP="00052DA4">
      <w:pPr>
        <w:jc w:val="center"/>
        <w:rPr>
          <w:rFonts w:ascii="Tahoma" w:hAnsi="Tahoma" w:cs="Tahoma"/>
          <w:b/>
          <w:sz w:val="22"/>
          <w:szCs w:val="22"/>
        </w:rPr>
      </w:pPr>
    </w:p>
    <w:p w14:paraId="18B5C97D" w14:textId="77777777" w:rsidR="00501797" w:rsidRPr="00797723" w:rsidRDefault="00501797" w:rsidP="00052DA4">
      <w:pPr>
        <w:jc w:val="center"/>
        <w:rPr>
          <w:rFonts w:ascii="Tahoma" w:hAnsi="Tahoma" w:cs="Tahoma"/>
          <w:b/>
          <w:sz w:val="22"/>
          <w:szCs w:val="22"/>
        </w:rPr>
      </w:pPr>
    </w:p>
    <w:p w14:paraId="351025FD" w14:textId="77777777" w:rsidR="00501797" w:rsidRPr="00797723" w:rsidRDefault="00501797" w:rsidP="00052DA4">
      <w:pPr>
        <w:jc w:val="center"/>
        <w:rPr>
          <w:rFonts w:ascii="Tahoma" w:hAnsi="Tahoma" w:cs="Tahoma"/>
          <w:b/>
          <w:sz w:val="22"/>
          <w:szCs w:val="22"/>
        </w:rPr>
      </w:pPr>
    </w:p>
    <w:p w14:paraId="01AAD00C" w14:textId="77777777" w:rsidR="00501797" w:rsidRPr="00797723" w:rsidRDefault="00501797" w:rsidP="00501797">
      <w:pPr>
        <w:rPr>
          <w:rFonts w:ascii="Tahoma" w:hAnsi="Tahoma" w:cs="Tahoma"/>
          <w:b/>
          <w:sz w:val="22"/>
          <w:szCs w:val="22"/>
        </w:rPr>
      </w:pPr>
    </w:p>
    <w:p w14:paraId="1DBD8701" w14:textId="77777777" w:rsidR="00501797" w:rsidRPr="00797723" w:rsidRDefault="00501797" w:rsidP="00501797">
      <w:pPr>
        <w:rPr>
          <w:rFonts w:ascii="Tahoma" w:hAnsi="Tahoma" w:cs="Tahoma"/>
          <w:b/>
          <w:sz w:val="22"/>
          <w:szCs w:val="22"/>
        </w:rPr>
      </w:pPr>
    </w:p>
    <w:p w14:paraId="5648A09F" w14:textId="77777777" w:rsidR="00501797" w:rsidRPr="00797723" w:rsidRDefault="00501797" w:rsidP="00052DA4">
      <w:pPr>
        <w:jc w:val="center"/>
        <w:rPr>
          <w:rFonts w:ascii="Tahoma" w:hAnsi="Tahoma" w:cs="Tahoma"/>
          <w:b/>
          <w:sz w:val="22"/>
          <w:szCs w:val="22"/>
        </w:rPr>
      </w:pPr>
    </w:p>
    <w:p w14:paraId="284FC757" w14:textId="77777777" w:rsidR="00501797" w:rsidRPr="00797723" w:rsidRDefault="00501797" w:rsidP="00052DA4">
      <w:pPr>
        <w:jc w:val="center"/>
        <w:rPr>
          <w:rFonts w:ascii="Tahoma" w:hAnsi="Tahoma" w:cs="Tahoma"/>
          <w:b/>
          <w:sz w:val="22"/>
          <w:szCs w:val="22"/>
        </w:rPr>
      </w:pPr>
    </w:p>
    <w:p w14:paraId="1B328DD9" w14:textId="77777777" w:rsidR="00501797" w:rsidRPr="00797723" w:rsidRDefault="00501797" w:rsidP="00501797">
      <w:pPr>
        <w:rPr>
          <w:rFonts w:ascii="Tahoma" w:hAnsi="Tahoma" w:cs="Tahoma"/>
          <w:sz w:val="22"/>
          <w:szCs w:val="22"/>
        </w:rPr>
      </w:pPr>
    </w:p>
    <w:p w14:paraId="7D786FBB" w14:textId="452AB755" w:rsidR="00501797" w:rsidRPr="00797723" w:rsidRDefault="00501797" w:rsidP="0050179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lang w:val="en-US"/>
        </w:rPr>
        <w:t>O</w:t>
      </w:r>
      <w:r w:rsidRPr="00797723">
        <w:rPr>
          <w:rFonts w:ascii="Tahoma" w:hAnsi="Tahoma" w:cs="Tahoma"/>
          <w:b/>
          <w:sz w:val="22"/>
          <w:szCs w:val="22"/>
        </w:rPr>
        <w:t>/</w:t>
      </w:r>
      <w:r>
        <w:rPr>
          <w:rFonts w:ascii="Tahoma" w:hAnsi="Tahoma" w:cs="Tahoma"/>
          <w:b/>
          <w:sz w:val="22"/>
          <w:szCs w:val="22"/>
          <w:lang w:val="en-US"/>
        </w:rPr>
        <w:t>H</w:t>
      </w:r>
      <w:r w:rsidRPr="00797723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Ιατρός</w:t>
      </w:r>
    </w:p>
    <w:p w14:paraId="10635817" w14:textId="77777777" w:rsidR="00501797" w:rsidRPr="00797723" w:rsidRDefault="00501797" w:rsidP="00501797">
      <w:pPr>
        <w:jc w:val="center"/>
        <w:rPr>
          <w:rFonts w:ascii="Tahoma" w:hAnsi="Tahoma" w:cs="Tahoma"/>
          <w:b/>
          <w:sz w:val="22"/>
          <w:szCs w:val="22"/>
        </w:rPr>
      </w:pPr>
    </w:p>
    <w:p w14:paraId="4E372746" w14:textId="77777777" w:rsidR="00501797" w:rsidRPr="00797723" w:rsidRDefault="00501797" w:rsidP="00501797">
      <w:pPr>
        <w:jc w:val="center"/>
        <w:rPr>
          <w:rFonts w:ascii="Tahoma" w:hAnsi="Tahoma" w:cs="Tahoma"/>
          <w:b/>
          <w:sz w:val="22"/>
          <w:szCs w:val="22"/>
        </w:rPr>
      </w:pPr>
    </w:p>
    <w:p w14:paraId="34EA75C2" w14:textId="77777777" w:rsidR="00501797" w:rsidRPr="00797723" w:rsidRDefault="00501797" w:rsidP="0050179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65ED68" wp14:editId="67519582">
                <wp:simplePos x="0" y="0"/>
                <wp:positionH relativeFrom="column">
                  <wp:posOffset>2466242</wp:posOffset>
                </wp:positionH>
                <wp:positionV relativeFrom="paragraph">
                  <wp:posOffset>67652</wp:posOffset>
                </wp:positionV>
                <wp:extent cx="1195461" cy="7034"/>
                <wp:effectExtent l="0" t="0" r="24130" b="31115"/>
                <wp:wrapNone/>
                <wp:docPr id="67886204" name="Ευθεία γραμμή σύνδεσης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5461" cy="70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BD3060" id="Ευθεία γραμμή σύνδεσης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2pt,5.35pt" to="288.3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</w:p>
    <w:p w14:paraId="21B45856" w14:textId="77777777" w:rsidR="00501797" w:rsidRPr="00797723" w:rsidRDefault="00501797" w:rsidP="00501797">
      <w:pPr>
        <w:rPr>
          <w:rFonts w:ascii="Tahoma" w:hAnsi="Tahoma" w:cs="Tahoma"/>
          <w:sz w:val="22"/>
          <w:szCs w:val="22"/>
        </w:rPr>
      </w:pPr>
    </w:p>
    <w:p w14:paraId="1EADB250" w14:textId="77777777" w:rsidR="00501797" w:rsidRPr="00797723" w:rsidRDefault="00501797" w:rsidP="00501797">
      <w:pPr>
        <w:rPr>
          <w:rFonts w:ascii="Tahoma" w:hAnsi="Tahoma" w:cs="Tahoma"/>
          <w:b/>
          <w:sz w:val="22"/>
          <w:szCs w:val="22"/>
        </w:rPr>
      </w:pPr>
    </w:p>
    <w:p w14:paraId="089E5D17" w14:textId="77777777" w:rsidR="00501797" w:rsidRPr="0098354B" w:rsidRDefault="00501797" w:rsidP="00501797">
      <w:pPr>
        <w:tabs>
          <w:tab w:val="left" w:pos="5439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2E7B94">
        <w:rPr>
          <w:rFonts w:ascii="Tahoma" w:hAnsi="Tahoma" w:cs="Tahoma"/>
          <w:b/>
          <w:bCs/>
          <w:sz w:val="22"/>
          <w:szCs w:val="22"/>
        </w:rPr>
        <w:t>ΕΠΩΝΥΜΟ</w:t>
      </w:r>
      <w:r w:rsidRPr="0098354B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2E7B94">
        <w:rPr>
          <w:rFonts w:ascii="Tahoma" w:hAnsi="Tahoma" w:cs="Tahoma"/>
          <w:b/>
          <w:bCs/>
          <w:sz w:val="22"/>
          <w:szCs w:val="22"/>
        </w:rPr>
        <w:t>Όνομα</w:t>
      </w:r>
    </w:p>
    <w:p w14:paraId="4EC5F41B" w14:textId="77777777" w:rsidR="00501797" w:rsidRPr="0098354B" w:rsidRDefault="00501797" w:rsidP="00052DA4">
      <w:pPr>
        <w:jc w:val="center"/>
        <w:rPr>
          <w:rFonts w:ascii="Tahoma" w:hAnsi="Tahoma" w:cs="Tahoma"/>
          <w:b/>
          <w:sz w:val="22"/>
          <w:szCs w:val="22"/>
        </w:rPr>
      </w:pPr>
    </w:p>
    <w:sectPr w:rsidR="00501797" w:rsidRPr="0098354B" w:rsidSect="007B609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1C95F" w14:textId="77777777" w:rsidR="00281AAF" w:rsidRDefault="00281AAF">
      <w:r>
        <w:separator/>
      </w:r>
    </w:p>
  </w:endnote>
  <w:endnote w:type="continuationSeparator" w:id="0">
    <w:p w14:paraId="0AEACA8C" w14:textId="77777777" w:rsidR="00281AAF" w:rsidRDefault="00281AAF">
      <w:r>
        <w:continuationSeparator/>
      </w:r>
    </w:p>
  </w:endnote>
  <w:endnote w:type="continuationNotice" w:id="1">
    <w:p w14:paraId="145713EB" w14:textId="77777777" w:rsidR="00281AAF" w:rsidRDefault="00281A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310A" w14:textId="77777777" w:rsidR="00F13C4B" w:rsidRDefault="00F13C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94B86" w14:textId="207F358F" w:rsidR="00721F01" w:rsidRPr="00F13C4B" w:rsidRDefault="00F13C4B" w:rsidP="00F13C4B">
    <w:pPr>
      <w:pStyle w:val="Footer"/>
      <w:jc w:val="right"/>
    </w:pPr>
    <w:r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62336" behindDoc="1" locked="0" layoutInCell="1" allowOverlap="1" wp14:anchorId="4063FEAD" wp14:editId="2E17DD72">
          <wp:simplePos x="0" y="0"/>
          <wp:positionH relativeFrom="column">
            <wp:posOffset>5257800</wp:posOffset>
          </wp:positionH>
          <wp:positionV relativeFrom="paragraph">
            <wp:posOffset>5715</wp:posOffset>
          </wp:positionV>
          <wp:extent cx="1166495" cy="572770"/>
          <wp:effectExtent l="0" t="0" r="0" b="0"/>
          <wp:wrapTight wrapText="bothSides">
            <wp:wrapPolygon edited="0">
              <wp:start x="0" y="0"/>
              <wp:lineTo x="0" y="20834"/>
              <wp:lineTo x="21165" y="20834"/>
              <wp:lineTo x="21165" y="0"/>
              <wp:lineTo x="0" y="0"/>
            </wp:wrapPolygon>
          </wp:wrapTight>
          <wp:docPr id="1442570326" name="Εικόνα 1442570326" descr="IOM-Visibiliy_Logo_PRIM_BLUE_RGB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OM-Visibiliy_Logo_PRIM_BLUE_RGB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49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166497514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E7ED1"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0288" behindDoc="1" locked="0" layoutInCell="1" allowOverlap="1" wp14:anchorId="797A34C1" wp14:editId="042B657B">
              <wp:simplePos x="0" y="0"/>
              <wp:positionH relativeFrom="column">
                <wp:posOffset>-254442</wp:posOffset>
              </wp:positionH>
              <wp:positionV relativeFrom="paragraph">
                <wp:posOffset>57951</wp:posOffset>
              </wp:positionV>
              <wp:extent cx="3173730" cy="412124"/>
              <wp:effectExtent l="0" t="0" r="0" b="6985"/>
              <wp:wrapNone/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73730" cy="41212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</w:p>
  <w:p w14:paraId="55F788AC" w14:textId="77777777" w:rsidR="000B4946" w:rsidRDefault="000B494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CFC7E" w14:textId="77777777" w:rsidR="00F13C4B" w:rsidRDefault="00F13C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362A4" w14:textId="77777777" w:rsidR="00281AAF" w:rsidRDefault="00281AAF">
      <w:r>
        <w:separator/>
      </w:r>
    </w:p>
  </w:footnote>
  <w:footnote w:type="continuationSeparator" w:id="0">
    <w:p w14:paraId="1BBF84B2" w14:textId="77777777" w:rsidR="00281AAF" w:rsidRDefault="00281AAF">
      <w:r>
        <w:continuationSeparator/>
      </w:r>
    </w:p>
  </w:footnote>
  <w:footnote w:type="continuationNotice" w:id="1">
    <w:p w14:paraId="7E7D8C30" w14:textId="77777777" w:rsidR="00281AAF" w:rsidRDefault="00281A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0EAB" w14:textId="77777777" w:rsidR="00F13C4B" w:rsidRDefault="00F13C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1F6E" w14:textId="67053347" w:rsidR="00DA7742" w:rsidRPr="00DA7742" w:rsidRDefault="00DA7742" w:rsidP="00F13C4B">
    <w:pPr>
      <w:pStyle w:val="Header1"/>
      <w:tabs>
        <w:tab w:val="left" w:pos="7310"/>
      </w:tabs>
    </w:pPr>
    <w:r w:rsidRPr="00DA7742">
      <w:rPr>
        <w:noProof/>
      </w:rPr>
      <w:drawing>
        <wp:inline distT="0" distB="0" distL="0" distR="0" wp14:anchorId="4AD4C324" wp14:editId="60DCC48B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13C4B">
      <w:tab/>
    </w:r>
    <w:r w:rsidR="00F13C4B">
      <w:tab/>
    </w:r>
    <w:r w:rsidR="00F13C4B" w:rsidRPr="00C83038">
      <w:rPr>
        <w:rFonts w:ascii="Tahoma" w:hAnsi="Tahoma" w:cs="Tahoma"/>
        <w:sz w:val="18"/>
        <w:szCs w:val="18"/>
      </w:rPr>
      <w:t>Έκδοση</w:t>
    </w:r>
    <w:r w:rsidR="00F13C4B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F13C4B">
      <w:rPr>
        <w:rFonts w:ascii="Tahoma" w:hAnsi="Tahoma" w:cs="Tahoma"/>
        <w:sz w:val="18"/>
        <w:szCs w:val="18"/>
        <w:lang w:val="en-US"/>
      </w:rPr>
      <w:t>5</w:t>
    </w:r>
  </w:p>
  <w:p w14:paraId="0FD6F2C3" w14:textId="77777777" w:rsidR="00721F01" w:rsidRPr="00F13C4B" w:rsidRDefault="00721F01">
    <w:pPr>
      <w:pStyle w:val="Header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CE3F5" w14:textId="77777777" w:rsidR="00F13C4B" w:rsidRDefault="00F13C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26FD4"/>
    <w:rsid w:val="000335E3"/>
    <w:rsid w:val="00043869"/>
    <w:rsid w:val="00044E70"/>
    <w:rsid w:val="0005217A"/>
    <w:rsid w:val="00052DA4"/>
    <w:rsid w:val="000608A9"/>
    <w:rsid w:val="000A2FFD"/>
    <w:rsid w:val="000B4946"/>
    <w:rsid w:val="000D424F"/>
    <w:rsid w:val="000D74B8"/>
    <w:rsid w:val="0013710B"/>
    <w:rsid w:val="00142161"/>
    <w:rsid w:val="001453E4"/>
    <w:rsid w:val="00152DD9"/>
    <w:rsid w:val="001609B6"/>
    <w:rsid w:val="001977BC"/>
    <w:rsid w:val="001C5953"/>
    <w:rsid w:val="001C7C07"/>
    <w:rsid w:val="001E1B6C"/>
    <w:rsid w:val="001F6193"/>
    <w:rsid w:val="0022561C"/>
    <w:rsid w:val="0023776F"/>
    <w:rsid w:val="0024363F"/>
    <w:rsid w:val="00256CD1"/>
    <w:rsid w:val="00270657"/>
    <w:rsid w:val="00281AAF"/>
    <w:rsid w:val="00294E92"/>
    <w:rsid w:val="002C1442"/>
    <w:rsid w:val="002D7C56"/>
    <w:rsid w:val="00331DB7"/>
    <w:rsid w:val="00375691"/>
    <w:rsid w:val="00386FC5"/>
    <w:rsid w:val="003A210A"/>
    <w:rsid w:val="003E45C0"/>
    <w:rsid w:val="00433682"/>
    <w:rsid w:val="004578B7"/>
    <w:rsid w:val="00472872"/>
    <w:rsid w:val="00482ED5"/>
    <w:rsid w:val="004C6C88"/>
    <w:rsid w:val="00501797"/>
    <w:rsid w:val="005220AB"/>
    <w:rsid w:val="0053259A"/>
    <w:rsid w:val="00533961"/>
    <w:rsid w:val="00534F3B"/>
    <w:rsid w:val="00536FBC"/>
    <w:rsid w:val="005826A2"/>
    <w:rsid w:val="00583EFE"/>
    <w:rsid w:val="005B2502"/>
    <w:rsid w:val="005C23A8"/>
    <w:rsid w:val="005C7292"/>
    <w:rsid w:val="005F5353"/>
    <w:rsid w:val="00611F8B"/>
    <w:rsid w:val="00653AA5"/>
    <w:rsid w:val="0067374E"/>
    <w:rsid w:val="006E0DEA"/>
    <w:rsid w:val="006E7ED1"/>
    <w:rsid w:val="00706D05"/>
    <w:rsid w:val="0071219D"/>
    <w:rsid w:val="00721F01"/>
    <w:rsid w:val="00737FB6"/>
    <w:rsid w:val="00741F21"/>
    <w:rsid w:val="00755EC4"/>
    <w:rsid w:val="00756F3C"/>
    <w:rsid w:val="00797723"/>
    <w:rsid w:val="007A0D1A"/>
    <w:rsid w:val="007A6DDE"/>
    <w:rsid w:val="007B6099"/>
    <w:rsid w:val="007C6124"/>
    <w:rsid w:val="007E3D7B"/>
    <w:rsid w:val="008631DA"/>
    <w:rsid w:val="008727FD"/>
    <w:rsid w:val="00880C4F"/>
    <w:rsid w:val="00882486"/>
    <w:rsid w:val="00891597"/>
    <w:rsid w:val="00891EC5"/>
    <w:rsid w:val="008973B2"/>
    <w:rsid w:val="008A46B5"/>
    <w:rsid w:val="008F6D0E"/>
    <w:rsid w:val="00904B6A"/>
    <w:rsid w:val="0091180C"/>
    <w:rsid w:val="00912E3E"/>
    <w:rsid w:val="00930909"/>
    <w:rsid w:val="00946689"/>
    <w:rsid w:val="00951D78"/>
    <w:rsid w:val="00953FFC"/>
    <w:rsid w:val="009665CF"/>
    <w:rsid w:val="0098354B"/>
    <w:rsid w:val="00987AA0"/>
    <w:rsid w:val="009A1047"/>
    <w:rsid w:val="009A73A0"/>
    <w:rsid w:val="009C3CBB"/>
    <w:rsid w:val="009D707C"/>
    <w:rsid w:val="009E74EC"/>
    <w:rsid w:val="009F3D5F"/>
    <w:rsid w:val="00A156DA"/>
    <w:rsid w:val="00A246F8"/>
    <w:rsid w:val="00A43A70"/>
    <w:rsid w:val="00A43C57"/>
    <w:rsid w:val="00A57F88"/>
    <w:rsid w:val="00A60581"/>
    <w:rsid w:val="00A949F3"/>
    <w:rsid w:val="00AA3785"/>
    <w:rsid w:val="00AC7535"/>
    <w:rsid w:val="00AE6A8C"/>
    <w:rsid w:val="00AF7F3C"/>
    <w:rsid w:val="00B210E3"/>
    <w:rsid w:val="00B57C71"/>
    <w:rsid w:val="00B94DAC"/>
    <w:rsid w:val="00BB6DF7"/>
    <w:rsid w:val="00BD7BEC"/>
    <w:rsid w:val="00BE25D4"/>
    <w:rsid w:val="00BF4C6D"/>
    <w:rsid w:val="00C159DE"/>
    <w:rsid w:val="00C35B90"/>
    <w:rsid w:val="00C524D0"/>
    <w:rsid w:val="00C52C8A"/>
    <w:rsid w:val="00C81DC8"/>
    <w:rsid w:val="00C87C76"/>
    <w:rsid w:val="00CF36C5"/>
    <w:rsid w:val="00D01C66"/>
    <w:rsid w:val="00D12036"/>
    <w:rsid w:val="00D6462E"/>
    <w:rsid w:val="00D96329"/>
    <w:rsid w:val="00DA7742"/>
    <w:rsid w:val="00DB3869"/>
    <w:rsid w:val="00DB4AA1"/>
    <w:rsid w:val="00DB6F9B"/>
    <w:rsid w:val="00DD5E97"/>
    <w:rsid w:val="00DE7A72"/>
    <w:rsid w:val="00DF1E3D"/>
    <w:rsid w:val="00DF56F7"/>
    <w:rsid w:val="00E02248"/>
    <w:rsid w:val="00E42F0B"/>
    <w:rsid w:val="00E65DC4"/>
    <w:rsid w:val="00E70DA9"/>
    <w:rsid w:val="00EA7859"/>
    <w:rsid w:val="00ED4C7F"/>
    <w:rsid w:val="00ED6A74"/>
    <w:rsid w:val="00F13C4B"/>
    <w:rsid w:val="00F432EA"/>
    <w:rsid w:val="00F816F4"/>
    <w:rsid w:val="00FC13A0"/>
    <w:rsid w:val="00FF60FB"/>
    <w:rsid w:val="1B1A9CFF"/>
    <w:rsid w:val="58D28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3183308"/>
  <w15:chartTrackingRefBased/>
  <w15:docId w15:val="{915DDA72-21C0-42E5-B2B2-361B0036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">
    <w:name w:val="Επικεφαλίδα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Ευρετήριο"/>
    <w:basedOn w:val="Normal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a1">
    <w:name w:val="Περιεχόμενα πίνακα"/>
    <w:basedOn w:val="Normal"/>
    <w:pPr>
      <w:suppressLineNumbers/>
    </w:pPr>
  </w:style>
  <w:style w:type="paragraph" w:customStyle="1" w:styleId="a2">
    <w:name w:val="Επικεφαλίδα πίνακα"/>
    <w:basedOn w:val="a1"/>
    <w:pPr>
      <w:jc w:val="center"/>
    </w:pPr>
    <w:rPr>
      <w:b/>
      <w:bCs/>
    </w:rPr>
  </w:style>
  <w:style w:type="paragraph" w:styleId="NormalWeb">
    <w:name w:val="Normal (Web)"/>
    <w:basedOn w:val="Normal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Strong">
    <w:name w:val="Strong"/>
    <w:qFormat/>
    <w:rsid w:val="007A0D1A"/>
    <w:rPr>
      <w:b/>
      <w:bCs/>
    </w:rPr>
  </w:style>
  <w:style w:type="table" w:styleId="TableGrid">
    <w:name w:val="Table Grid"/>
    <w:basedOn w:val="TableNormal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7B6099"/>
    <w:pPr>
      <w:textAlignment w:val="auto"/>
    </w:pPr>
    <w:rPr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6099"/>
    <w:rPr>
      <w:rFonts w:eastAsia="SimSun"/>
      <w:kern w:val="2"/>
      <w:lang w:eastAsia="zh-CN"/>
    </w:rPr>
  </w:style>
  <w:style w:type="character" w:styleId="CommentReference">
    <w:name w:val="annotation reference"/>
    <w:uiPriority w:val="99"/>
    <w:semiHidden/>
    <w:unhideWhenUsed/>
    <w:rsid w:val="007B6099"/>
    <w:rPr>
      <w:sz w:val="16"/>
      <w:szCs w:val="16"/>
    </w:rPr>
  </w:style>
  <w:style w:type="paragraph" w:customStyle="1" w:styleId="paragraph">
    <w:name w:val="paragraph"/>
    <w:basedOn w:val="Normal"/>
    <w:rsid w:val="0023776F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/>
      <w:kern w:val="0"/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23776F"/>
  </w:style>
  <w:style w:type="character" w:customStyle="1" w:styleId="normaltextrun">
    <w:name w:val="normaltextrun"/>
    <w:basedOn w:val="DefaultParagraphFont"/>
    <w:rsid w:val="0023776F"/>
  </w:style>
  <w:style w:type="character" w:customStyle="1" w:styleId="contentcontrolboundarysink">
    <w:name w:val="contentcontrolboundarysink"/>
    <w:basedOn w:val="DefaultParagraphFont"/>
    <w:rsid w:val="0023776F"/>
  </w:style>
  <w:style w:type="character" w:customStyle="1" w:styleId="wacimagecontainer">
    <w:name w:val="wacimagecontainer"/>
    <w:basedOn w:val="DefaultParagraphFont"/>
    <w:rsid w:val="0023776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723"/>
    <w:pPr>
      <w:textAlignment w:val="baseline"/>
    </w:pPr>
    <w:rPr>
      <w:b/>
      <w:bCs/>
      <w:kern w:val="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723"/>
    <w:rPr>
      <w:rFonts w:eastAsia="SimSun"/>
      <w:b/>
      <w:bCs/>
      <w:kern w:val="1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946689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6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38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2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2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8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82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59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3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37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6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2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22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8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98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96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8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3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5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84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29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9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7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12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4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940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96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89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55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7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6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79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6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7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1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2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81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8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2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4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77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73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36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8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15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49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3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64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58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46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68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85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26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44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4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0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5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58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AE17AF138B4ECE967E17E0CB516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5B02A-FA3D-42F3-B678-F01C86C86D01}"/>
      </w:docPartPr>
      <w:docPartBody>
        <w:p w:rsidR="00397719" w:rsidRDefault="00AC7535" w:rsidP="00AC7535">
          <w:pPr>
            <w:pStyle w:val="E6AE17AF138B4ECE967E17E0CB5162E7"/>
          </w:pPr>
          <w:r>
            <w:rPr>
              <w:rStyle w:val="PlaceholderText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535"/>
    <w:rsid w:val="000266CE"/>
    <w:rsid w:val="000D424F"/>
    <w:rsid w:val="0013710B"/>
    <w:rsid w:val="00397719"/>
    <w:rsid w:val="003A210A"/>
    <w:rsid w:val="00510918"/>
    <w:rsid w:val="005C7292"/>
    <w:rsid w:val="005F5353"/>
    <w:rsid w:val="00653AA5"/>
    <w:rsid w:val="006E0DEA"/>
    <w:rsid w:val="00755EC4"/>
    <w:rsid w:val="007B51AE"/>
    <w:rsid w:val="008973B2"/>
    <w:rsid w:val="00963A66"/>
    <w:rsid w:val="00981922"/>
    <w:rsid w:val="009D707C"/>
    <w:rsid w:val="00A00A34"/>
    <w:rsid w:val="00A156DA"/>
    <w:rsid w:val="00A22758"/>
    <w:rsid w:val="00A43C57"/>
    <w:rsid w:val="00A949F3"/>
    <w:rsid w:val="00A96667"/>
    <w:rsid w:val="00AC7535"/>
    <w:rsid w:val="00B03447"/>
    <w:rsid w:val="00B168DE"/>
    <w:rsid w:val="00B902D0"/>
    <w:rsid w:val="00BC2DA1"/>
    <w:rsid w:val="00BD7BEC"/>
    <w:rsid w:val="00C300E2"/>
    <w:rsid w:val="00C35B90"/>
    <w:rsid w:val="00D64269"/>
    <w:rsid w:val="00E70DA9"/>
    <w:rsid w:val="00ED6A74"/>
    <w:rsid w:val="00E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7535"/>
  </w:style>
  <w:style w:type="paragraph" w:customStyle="1" w:styleId="E6AE17AF138B4ECE967E17E0CB5162E7">
    <w:name w:val="E6AE17AF138B4ECE967E17E0CB5162E7"/>
    <w:rsid w:val="00AC75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2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C284BE-2903-4CB0-A0FE-5BFA93DCF5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Τμήμα Διαδικασιών &amp; Εκπαίδευσης</cp:lastModifiedBy>
  <cp:revision>15</cp:revision>
  <cp:lastPrinted>2018-07-24T13:26:00Z</cp:lastPrinted>
  <dcterms:created xsi:type="dcterms:W3CDTF">2024-09-27T06:14:00Z</dcterms:created>
  <dcterms:modified xsi:type="dcterms:W3CDTF">2025-05-21T10:29:00Z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  <property fmtid="{D5CDD505-2E9C-101B-9397-08002B2CF9AE}" pid="11" name="MSIP_Label_2059aa38-f392-4105-be92-628035578272_Enabled">
    <vt:lpwstr>true</vt:lpwstr>
  </property>
  <property fmtid="{D5CDD505-2E9C-101B-9397-08002B2CF9AE}" pid="12" name="MSIP_Label_2059aa38-f392-4105-be92-628035578272_SetDate">
    <vt:lpwstr>2024-07-23T14:33:07Z</vt:lpwstr>
  </property>
  <property fmtid="{D5CDD505-2E9C-101B-9397-08002B2CF9AE}" pid="13" name="MSIP_Label_2059aa38-f392-4105-be92-628035578272_Method">
    <vt:lpwstr>Standard</vt:lpwstr>
  </property>
  <property fmtid="{D5CDD505-2E9C-101B-9397-08002B2CF9AE}" pid="14" name="MSIP_Label_2059aa38-f392-4105-be92-628035578272_Name">
    <vt:lpwstr>IOMLb0020IN123173</vt:lpwstr>
  </property>
  <property fmtid="{D5CDD505-2E9C-101B-9397-08002B2CF9AE}" pid="15" name="MSIP_Label_2059aa38-f392-4105-be92-628035578272_SiteId">
    <vt:lpwstr>1588262d-23fb-43b4-bd6e-bce49c8e6186</vt:lpwstr>
  </property>
  <property fmtid="{D5CDD505-2E9C-101B-9397-08002B2CF9AE}" pid="16" name="MSIP_Label_2059aa38-f392-4105-be92-628035578272_ActionId">
    <vt:lpwstr>f2ff8e8e-f0ce-4a55-be48-ea51b4bc2122</vt:lpwstr>
  </property>
  <property fmtid="{D5CDD505-2E9C-101B-9397-08002B2CF9AE}" pid="17" name="MSIP_Label_2059aa38-f392-4105-be92-628035578272_ContentBits">
    <vt:lpwstr>0</vt:lpwstr>
  </property>
</Properties>
</file>